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851859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B2931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B2931" w:rsidRDefault="00F36AFC" w:rsidP="007B293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B293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B2931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B2931" w:rsidRDefault="007B2931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430D4C">
      <w:pPr>
        <w:spacing w:after="0"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г.Суджа</w:t>
      </w:r>
    </w:p>
    <w:p w:rsidR="00430D4C" w:rsidRPr="00E3100A" w:rsidRDefault="00654817" w:rsidP="00430D4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775633" w:rsidRDefault="00430D4C" w:rsidP="00430D4C">
      <w:pPr>
        <w:spacing w:after="0"/>
        <w:jc w:val="right"/>
        <w:rPr>
          <w:rFonts w:ascii="Times New Roman" w:hAnsi="Times New Roman"/>
        </w:rPr>
      </w:pPr>
      <w:r w:rsidRPr="00E3100A">
        <w:rPr>
          <w:rFonts w:ascii="Times New Roman" w:hAnsi="Times New Roman"/>
        </w:rPr>
        <w:t>тел</w:t>
      </w:r>
      <w:r w:rsidRPr="00775633">
        <w:rPr>
          <w:rFonts w:ascii="Times New Roman" w:hAnsi="Times New Roman"/>
        </w:rPr>
        <w:t>. (8471</w:t>
      </w:r>
      <w:r w:rsidR="00654817" w:rsidRPr="00775633">
        <w:rPr>
          <w:rFonts w:ascii="Times New Roman" w:hAnsi="Times New Roman"/>
        </w:rPr>
        <w:t>43</w:t>
      </w:r>
      <w:r w:rsidRPr="00775633">
        <w:rPr>
          <w:rFonts w:ascii="Times New Roman" w:hAnsi="Times New Roman"/>
        </w:rPr>
        <w:t xml:space="preserve">)  </w:t>
      </w:r>
      <w:r w:rsidR="00654817" w:rsidRPr="00775633">
        <w:rPr>
          <w:rFonts w:ascii="Times New Roman" w:hAnsi="Times New Roman"/>
        </w:rPr>
        <w:t>2-25-78</w:t>
      </w:r>
      <w:r w:rsidRPr="00775633">
        <w:rPr>
          <w:rFonts w:ascii="Times New Roman" w:hAnsi="Times New Roman"/>
        </w:rPr>
        <w:t>,</w:t>
      </w:r>
    </w:p>
    <w:p w:rsidR="00430D4C" w:rsidRPr="00851859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851859">
        <w:rPr>
          <w:rFonts w:ascii="Times New Roman" w:hAnsi="Times New Roman"/>
          <w:lang w:val="en-US"/>
        </w:rPr>
        <w:t>(</w:t>
      </w:r>
      <w:r w:rsidR="00654817" w:rsidRPr="00851859">
        <w:rPr>
          <w:rFonts w:ascii="Times New Roman" w:hAnsi="Times New Roman"/>
          <w:lang w:val="en-US"/>
        </w:rPr>
        <w:t>847143</w:t>
      </w:r>
      <w:r w:rsidRPr="00851859">
        <w:rPr>
          <w:rFonts w:ascii="Times New Roman" w:hAnsi="Times New Roman"/>
          <w:lang w:val="en-US"/>
        </w:rPr>
        <w:t xml:space="preserve">)  </w:t>
      </w:r>
      <w:r w:rsidR="00654817" w:rsidRPr="00851859">
        <w:rPr>
          <w:rFonts w:ascii="Times New Roman" w:hAnsi="Times New Roman"/>
          <w:lang w:val="en-US"/>
        </w:rPr>
        <w:t>2-25-57</w:t>
      </w:r>
    </w:p>
    <w:p w:rsidR="00654817" w:rsidRPr="00851859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851859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851859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>gorodsudgha</w:t>
      </w:r>
      <w:r w:rsidR="00654817" w:rsidRPr="00851859">
        <w:rPr>
          <w:rFonts w:ascii="Times New Roman" w:hAnsi="Times New Roman"/>
          <w:lang w:val="en-US"/>
        </w:rPr>
        <w:t>@</w:t>
      </w:r>
      <w:r w:rsidR="00654817" w:rsidRPr="00654817">
        <w:rPr>
          <w:rFonts w:ascii="Times New Roman" w:hAnsi="Times New Roman"/>
          <w:lang w:val="en-US"/>
        </w:rPr>
        <w:t>yandex</w:t>
      </w:r>
      <w:r w:rsidR="00654817" w:rsidRPr="00851859">
        <w:rPr>
          <w:rFonts w:ascii="Times New Roman" w:hAnsi="Times New Roman"/>
          <w:lang w:val="en-US"/>
        </w:rPr>
        <w:t>.</w:t>
      </w:r>
      <w:r w:rsidR="00654817" w:rsidRPr="00654817">
        <w:rPr>
          <w:rFonts w:ascii="Times New Roman" w:hAnsi="Times New Roman"/>
          <w:lang w:val="en-US"/>
        </w:rPr>
        <w:t>ru</w:t>
      </w:r>
      <w:r w:rsidR="00654817" w:rsidRPr="00851859">
        <w:rPr>
          <w:rFonts w:ascii="Times New Roman" w:hAnsi="Times New Roman"/>
          <w:lang w:val="en-US"/>
        </w:rPr>
        <w:t xml:space="preserve"> </w:t>
      </w:r>
    </w:p>
    <w:p w:rsidR="00430D4C" w:rsidRPr="00851859" w:rsidRDefault="00430D4C" w:rsidP="00430D4C">
      <w:pPr>
        <w:spacing w:after="0"/>
        <w:jc w:val="right"/>
        <w:rPr>
          <w:rFonts w:ascii="Times New Roman" w:hAnsi="Times New Roman"/>
        </w:rPr>
      </w:pPr>
      <w:r w:rsidRPr="00851859">
        <w:rPr>
          <w:rFonts w:ascii="Times New Roman" w:hAnsi="Times New Roman"/>
          <w:lang w:val="en-US"/>
        </w:rPr>
        <w:t>«_____»________________20</w:t>
      </w:r>
      <w:r w:rsidR="00B63AC3" w:rsidRPr="00851859">
        <w:rPr>
          <w:rFonts w:ascii="Times New Roman" w:hAnsi="Times New Roman"/>
          <w:lang w:val="en-US"/>
        </w:rPr>
        <w:t>2</w:t>
      </w:r>
      <w:r w:rsidR="00851859">
        <w:rPr>
          <w:rFonts w:ascii="Times New Roman" w:hAnsi="Times New Roman"/>
        </w:rPr>
        <w:t>1</w:t>
      </w:r>
    </w:p>
    <w:p w:rsidR="00430D4C" w:rsidRPr="0085185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6E004F">
        <w:rPr>
          <w:rFonts w:ascii="Times New Roman" w:hAnsi="Times New Roman"/>
          <w:sz w:val="24"/>
          <w:szCs w:val="24"/>
        </w:rPr>
        <w:t>ул</w:t>
      </w:r>
      <w:proofErr w:type="gramStart"/>
      <w:r w:rsidR="006E004F">
        <w:rPr>
          <w:rFonts w:ascii="Times New Roman" w:hAnsi="Times New Roman"/>
          <w:sz w:val="24"/>
          <w:szCs w:val="24"/>
        </w:rPr>
        <w:t>.О</w:t>
      </w:r>
      <w:proofErr w:type="gramEnd"/>
      <w:r w:rsidR="006E004F">
        <w:rPr>
          <w:rFonts w:ascii="Times New Roman" w:hAnsi="Times New Roman"/>
          <w:sz w:val="24"/>
          <w:szCs w:val="24"/>
        </w:rPr>
        <w:t>ктябрьская</w:t>
      </w:r>
      <w:r w:rsidR="009D26CA" w:rsidRPr="00D17571">
        <w:rPr>
          <w:rFonts w:ascii="Times New Roman" w:hAnsi="Times New Roman"/>
          <w:sz w:val="24"/>
          <w:szCs w:val="24"/>
        </w:rPr>
        <w:t xml:space="preserve">, </w:t>
      </w:r>
      <w:r w:rsidR="006E004F">
        <w:rPr>
          <w:rFonts w:ascii="Times New Roman" w:hAnsi="Times New Roman"/>
          <w:sz w:val="24"/>
          <w:szCs w:val="24"/>
        </w:rPr>
        <w:t>д.22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775633">
        <w:rPr>
          <w:rFonts w:ascii="Times New Roman" w:hAnsi="Times New Roman"/>
          <w:sz w:val="24"/>
          <w:szCs w:val="24"/>
        </w:rPr>
        <w:t>78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A94963">
        <w:rPr>
          <w:rFonts w:ascii="Times New Roman" w:hAnsi="Times New Roman"/>
          <w:sz w:val="24"/>
          <w:szCs w:val="24"/>
        </w:rPr>
        <w:t>-</w:t>
      </w:r>
      <w:r w:rsidR="00ED0C33">
        <w:rPr>
          <w:rFonts w:ascii="Times New Roman" w:hAnsi="Times New Roman"/>
          <w:sz w:val="24"/>
          <w:szCs w:val="24"/>
        </w:rPr>
        <w:t>40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8D1FC8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775633">
        <w:rPr>
          <w:rFonts w:ascii="Times New Roman" w:hAnsi="Times New Roman"/>
          <w:sz w:val="24"/>
          <w:szCs w:val="24"/>
        </w:rPr>
        <w:t>16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775633">
        <w:rPr>
          <w:rFonts w:ascii="Times New Roman" w:hAnsi="Times New Roman"/>
          <w:sz w:val="24"/>
          <w:szCs w:val="24"/>
          <w:u w:val="single"/>
        </w:rPr>
        <w:t>761,5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775633">
        <w:rPr>
          <w:rFonts w:ascii="Times New Roman" w:hAnsi="Times New Roman"/>
          <w:sz w:val="24"/>
          <w:szCs w:val="24"/>
          <w:u w:val="single"/>
        </w:rPr>
        <w:t>461,4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775633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22BC6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Бутовый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775633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77563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77563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775633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775633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77563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77563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77563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82B53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282B53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282B53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282B53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6549F4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B45BB9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выбоины</w:t>
            </w: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851859">
        <w:rPr>
          <w:rFonts w:ascii="Times New Roman" w:hAnsi="Times New Roman"/>
          <w:sz w:val="24"/>
          <w:szCs w:val="24"/>
        </w:rPr>
        <w:t>ачальник</w:t>
      </w:r>
      <w:r w:rsidR="007A247C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7A247C">
        <w:rPr>
          <w:rFonts w:ascii="Times New Roman" w:hAnsi="Times New Roman"/>
          <w:sz w:val="24"/>
          <w:szCs w:val="24"/>
        </w:rPr>
        <w:t>.С</w:t>
      </w:r>
      <w:proofErr w:type="gramEnd"/>
      <w:r w:rsidR="007A247C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851859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851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851859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9574D"/>
    <w:rsid w:val="001E576B"/>
    <w:rsid w:val="0020132C"/>
    <w:rsid w:val="0020194C"/>
    <w:rsid w:val="0024310C"/>
    <w:rsid w:val="00282B53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23089"/>
    <w:rsid w:val="00430D4C"/>
    <w:rsid w:val="00465BA9"/>
    <w:rsid w:val="0048504B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9F4"/>
    <w:rsid w:val="00654DE1"/>
    <w:rsid w:val="00675D23"/>
    <w:rsid w:val="006A7640"/>
    <w:rsid w:val="006C3E4B"/>
    <w:rsid w:val="006D7623"/>
    <w:rsid w:val="006E004F"/>
    <w:rsid w:val="006E4A49"/>
    <w:rsid w:val="006F6283"/>
    <w:rsid w:val="006F62D2"/>
    <w:rsid w:val="00706A63"/>
    <w:rsid w:val="007677F2"/>
    <w:rsid w:val="00775633"/>
    <w:rsid w:val="007A0371"/>
    <w:rsid w:val="007A247C"/>
    <w:rsid w:val="007A6EDF"/>
    <w:rsid w:val="007B1EAE"/>
    <w:rsid w:val="007B2931"/>
    <w:rsid w:val="007E2209"/>
    <w:rsid w:val="007E7C72"/>
    <w:rsid w:val="007F0155"/>
    <w:rsid w:val="00843F52"/>
    <w:rsid w:val="00851859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94963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0C33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C70FB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3B66E-0D6F-403F-9161-C19AD7DEF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23</cp:revision>
  <cp:lastPrinted>2020-12-15T08:46:00Z</cp:lastPrinted>
  <dcterms:created xsi:type="dcterms:W3CDTF">2020-12-15T10:58:00Z</dcterms:created>
  <dcterms:modified xsi:type="dcterms:W3CDTF">2021-02-15T10:44:00Z</dcterms:modified>
</cp:coreProperties>
</file>